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2301B" w14:textId="77777777" w:rsidR="003C67BE" w:rsidRPr="003C67BE" w:rsidRDefault="003C67BE" w:rsidP="003C67BE">
      <w:pPr>
        <w:spacing w:before="3"/>
        <w:ind w:left="4241" w:right="3855"/>
        <w:jc w:val="center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z w:val="22"/>
          <w:szCs w:val="22"/>
        </w:rPr>
        <w:t>Sasha Banks</w:t>
      </w:r>
    </w:p>
    <w:p w14:paraId="53C02568" w14:textId="0792BC65" w:rsidR="008A4C88" w:rsidRPr="003C67BE" w:rsidRDefault="003C67BE" w:rsidP="003C67BE">
      <w:pPr>
        <w:spacing w:before="3"/>
        <w:ind w:left="4241" w:right="3855"/>
        <w:jc w:val="center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z w:val="22"/>
          <w:szCs w:val="22"/>
        </w:rPr>
        <w:t xml:space="preserve">2432 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7BE">
        <w:rPr>
          <w:rFonts w:asciiTheme="minorHAnsi" w:hAnsiTheme="minorHAnsi" w:cstheme="minorHAnsi"/>
          <w:sz w:val="22"/>
          <w:szCs w:val="22"/>
        </w:rPr>
        <w:t xml:space="preserve">un </w:t>
      </w:r>
      <w:r w:rsidRPr="003C67B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ne</w:t>
      </w:r>
    </w:p>
    <w:p w14:paraId="0D67E21F" w14:textId="77777777" w:rsidR="008A4C88" w:rsidRPr="003C67BE" w:rsidRDefault="003C67BE" w:rsidP="003C67BE">
      <w:pPr>
        <w:spacing w:before="7"/>
        <w:ind w:left="3924" w:right="3539"/>
        <w:jc w:val="center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z w:val="22"/>
          <w:szCs w:val="22"/>
        </w:rPr>
        <w:t xml:space="preserve">El 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so, 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s 42434</w:t>
      </w:r>
    </w:p>
    <w:p w14:paraId="655A82D8" w14:textId="77777777" w:rsidR="008A4C88" w:rsidRPr="003C67BE" w:rsidRDefault="003C67BE" w:rsidP="003C67BE">
      <w:pPr>
        <w:spacing w:before="7"/>
        <w:ind w:left="3831" w:right="3443"/>
        <w:jc w:val="center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z w:val="22"/>
          <w:szCs w:val="22"/>
        </w:rPr>
        <w:t>Hom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 xml:space="preserve">: 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C67BE">
        <w:rPr>
          <w:rFonts w:asciiTheme="minorHAnsi" w:hAnsiTheme="minorHAnsi" w:cstheme="minorHAnsi"/>
          <w:sz w:val="22"/>
          <w:szCs w:val="22"/>
        </w:rPr>
        <w:t>459)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222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7BE">
        <w:rPr>
          <w:rFonts w:asciiTheme="minorHAnsi" w:hAnsiTheme="minorHAnsi" w:cstheme="minorHAnsi"/>
          <w:sz w:val="22"/>
          <w:szCs w:val="22"/>
        </w:rPr>
        <w:t>2535</w:t>
      </w:r>
    </w:p>
    <w:p w14:paraId="5C5A9287" w14:textId="77777777" w:rsidR="008A4C88" w:rsidRPr="003C67BE" w:rsidRDefault="003C67BE" w:rsidP="003C67BE">
      <w:pPr>
        <w:spacing w:before="7"/>
        <w:ind w:left="3819" w:right="3431"/>
        <w:jc w:val="center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z w:val="22"/>
          <w:szCs w:val="22"/>
        </w:rPr>
        <w:t>O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3C67BE">
        <w:rPr>
          <w:rFonts w:asciiTheme="minorHAnsi" w:hAnsiTheme="minorHAnsi" w:cstheme="minorHAnsi"/>
          <w:sz w:val="22"/>
          <w:szCs w:val="22"/>
        </w:rPr>
        <w:t>i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C67BE">
        <w:rPr>
          <w:rFonts w:asciiTheme="minorHAnsi" w:hAnsiTheme="minorHAnsi" w:cstheme="minorHAnsi"/>
          <w:sz w:val="22"/>
          <w:szCs w:val="22"/>
        </w:rPr>
        <w:t xml:space="preserve">: 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C67BE">
        <w:rPr>
          <w:rFonts w:asciiTheme="minorHAnsi" w:hAnsiTheme="minorHAnsi" w:cstheme="minorHAnsi"/>
          <w:sz w:val="22"/>
          <w:szCs w:val="22"/>
        </w:rPr>
        <w:t>459)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222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7BE">
        <w:rPr>
          <w:rFonts w:asciiTheme="minorHAnsi" w:hAnsiTheme="minorHAnsi" w:cstheme="minorHAnsi"/>
          <w:sz w:val="22"/>
          <w:szCs w:val="22"/>
        </w:rPr>
        <w:t>1365</w:t>
      </w:r>
    </w:p>
    <w:p w14:paraId="19B41AC3" w14:textId="77777777" w:rsidR="008A4C88" w:rsidRPr="003C67BE" w:rsidRDefault="008A4C88" w:rsidP="003C67B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D737CE3" w14:textId="77777777" w:rsidR="008A4C88" w:rsidRPr="003C67BE" w:rsidRDefault="003C67BE" w:rsidP="003C67BE">
      <w:pPr>
        <w:ind w:left="10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C67BE">
        <w:rPr>
          <w:rFonts w:asciiTheme="minorHAnsi" w:hAnsiTheme="minorHAnsi" w:cstheme="minorHAnsi"/>
          <w:b/>
          <w:sz w:val="22"/>
          <w:szCs w:val="22"/>
        </w:rPr>
        <w:t>DUCA</w:t>
      </w: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C67BE">
        <w:rPr>
          <w:rFonts w:asciiTheme="minorHAnsi" w:hAnsiTheme="minorHAnsi" w:cstheme="minorHAnsi"/>
          <w:b/>
          <w:sz w:val="22"/>
          <w:szCs w:val="22"/>
        </w:rPr>
        <w:t>ION</w:t>
      </w:r>
    </w:p>
    <w:p w14:paraId="428AE655" w14:textId="77777777" w:rsidR="008A4C88" w:rsidRPr="003C67BE" w:rsidRDefault="003C67BE" w:rsidP="003C67BE">
      <w:pPr>
        <w:spacing w:before="7"/>
        <w:ind w:left="10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3C67BE">
        <w:rPr>
          <w:rFonts w:asciiTheme="minorHAnsi" w:hAnsiTheme="minorHAnsi" w:cstheme="minorHAnsi"/>
          <w:b/>
          <w:sz w:val="22"/>
          <w:szCs w:val="22"/>
        </w:rPr>
        <w:t>a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b/>
          <w:sz w:val="22"/>
          <w:szCs w:val="22"/>
        </w:rPr>
        <w:t>lor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b/>
          <w:sz w:val="22"/>
          <w:szCs w:val="22"/>
        </w:rPr>
        <w:t>of</w:t>
      </w:r>
      <w:r w:rsidRPr="003C67B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C67BE">
        <w:rPr>
          <w:rFonts w:asciiTheme="minorHAnsi" w:hAnsiTheme="minorHAnsi" w:cstheme="minorHAnsi"/>
          <w:b/>
          <w:sz w:val="22"/>
          <w:szCs w:val="22"/>
        </w:rPr>
        <w:t>i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C67BE">
        <w:rPr>
          <w:rFonts w:asciiTheme="minorHAnsi" w:hAnsiTheme="minorHAnsi" w:cstheme="minorHAnsi"/>
          <w:b/>
          <w:sz w:val="22"/>
          <w:szCs w:val="22"/>
        </w:rPr>
        <w:t>e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b/>
          <w:sz w:val="22"/>
          <w:szCs w:val="22"/>
        </w:rPr>
        <w:t>– H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b/>
          <w:sz w:val="22"/>
          <w:szCs w:val="22"/>
        </w:rPr>
        <w:t>al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C67BE">
        <w:rPr>
          <w:rFonts w:asciiTheme="minorHAnsi" w:hAnsiTheme="minorHAnsi" w:cstheme="minorHAnsi"/>
          <w:b/>
          <w:sz w:val="22"/>
          <w:szCs w:val="22"/>
        </w:rPr>
        <w:t>a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b/>
          <w:sz w:val="22"/>
          <w:szCs w:val="22"/>
        </w:rPr>
        <w:t>e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b/>
          <w:sz w:val="22"/>
          <w:szCs w:val="22"/>
        </w:rPr>
        <w:t>A</w:t>
      </w: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C67BE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C67BE">
        <w:rPr>
          <w:rFonts w:asciiTheme="minorHAnsi" w:hAnsiTheme="minorHAnsi" w:cstheme="minorHAnsi"/>
          <w:b/>
          <w:sz w:val="22"/>
          <w:szCs w:val="22"/>
        </w:rPr>
        <w:t>i</w:t>
      </w: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C67BE">
        <w:rPr>
          <w:rFonts w:asciiTheme="minorHAnsi" w:hAnsiTheme="minorHAnsi" w:cstheme="minorHAnsi"/>
          <w:b/>
          <w:sz w:val="22"/>
          <w:szCs w:val="22"/>
        </w:rPr>
        <w:t>is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tr</w:t>
      </w:r>
      <w:r w:rsidRPr="003C67BE">
        <w:rPr>
          <w:rFonts w:asciiTheme="minorHAnsi" w:hAnsiTheme="minorHAnsi" w:cstheme="minorHAnsi"/>
          <w:b/>
          <w:sz w:val="22"/>
          <w:szCs w:val="22"/>
        </w:rPr>
        <w:t>a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C67BE">
        <w:rPr>
          <w:rFonts w:asciiTheme="minorHAnsi" w:hAnsiTheme="minorHAnsi" w:cstheme="minorHAnsi"/>
          <w:b/>
          <w:sz w:val="22"/>
          <w:szCs w:val="22"/>
        </w:rPr>
        <w:t xml:space="preserve">ion                                                       </w:t>
      </w:r>
      <w:r w:rsidRPr="003C67BE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C67BE">
        <w:rPr>
          <w:rFonts w:asciiTheme="minorHAnsi" w:hAnsiTheme="minorHAnsi" w:cstheme="minorHAnsi"/>
          <w:b/>
          <w:sz w:val="22"/>
          <w:szCs w:val="22"/>
        </w:rPr>
        <w:t>ay 1998</w:t>
      </w:r>
    </w:p>
    <w:p w14:paraId="65B32ADC" w14:textId="77777777" w:rsidR="008A4C88" w:rsidRPr="003C67BE" w:rsidRDefault="003C67BE" w:rsidP="003C67BE">
      <w:pPr>
        <w:spacing w:before="2"/>
        <w:ind w:left="10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z w:val="22"/>
          <w:szCs w:val="22"/>
        </w:rPr>
        <w:t>Univ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C67BE">
        <w:rPr>
          <w:rFonts w:asciiTheme="minorHAnsi" w:hAnsiTheme="minorHAnsi" w:cstheme="minorHAnsi"/>
          <w:sz w:val="22"/>
          <w:szCs w:val="22"/>
        </w:rPr>
        <w:t>sity</w:t>
      </w:r>
      <w:r w:rsidRPr="003C67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of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 xml:space="preserve">s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 xml:space="preserve">t El 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 xml:space="preserve">so, El 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so, 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s</w:t>
      </w:r>
    </w:p>
    <w:p w14:paraId="25802DEA" w14:textId="77777777" w:rsidR="008A4C88" w:rsidRPr="003C67BE" w:rsidRDefault="003C67BE" w:rsidP="003C67BE">
      <w:pPr>
        <w:spacing w:before="21"/>
        <w:ind w:left="46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C67BE">
        <w:rPr>
          <w:rFonts w:asciiTheme="minorHAnsi" w:hAnsiTheme="minorHAnsi" w:cstheme="minorHAnsi"/>
          <w:sz w:val="22"/>
          <w:szCs w:val="22"/>
        </w:rPr>
        <w:t>ipi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nt, H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7BE">
        <w:rPr>
          <w:rFonts w:asciiTheme="minorHAnsi" w:hAnsiTheme="minorHAnsi" w:cstheme="minorHAnsi"/>
          <w:sz w:val="22"/>
          <w:szCs w:val="22"/>
        </w:rPr>
        <w:t>lth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car</w:t>
      </w:r>
      <w:r w:rsidRPr="003C67BE">
        <w:rPr>
          <w:rFonts w:asciiTheme="minorHAnsi" w:hAnsiTheme="minorHAnsi" w:cstheme="minorHAnsi"/>
          <w:sz w:val="22"/>
          <w:szCs w:val="22"/>
        </w:rPr>
        <w:t>e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Administ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C67BE">
        <w:rPr>
          <w:rFonts w:asciiTheme="minorHAnsi" w:hAnsiTheme="minorHAnsi" w:cstheme="minorHAnsi"/>
          <w:sz w:val="22"/>
          <w:szCs w:val="22"/>
        </w:rPr>
        <w:t xml:space="preserve">tion 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7BE">
        <w:rPr>
          <w:rFonts w:asciiTheme="minorHAnsi" w:hAnsiTheme="minorHAnsi" w:cstheme="minorHAnsi"/>
          <w:sz w:val="22"/>
          <w:szCs w:val="22"/>
        </w:rPr>
        <w:t>hol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C67BE">
        <w:rPr>
          <w:rFonts w:asciiTheme="minorHAnsi" w:hAnsiTheme="minorHAnsi" w:cstheme="minorHAnsi"/>
          <w:sz w:val="22"/>
          <w:szCs w:val="22"/>
        </w:rPr>
        <w:t>ship, 1996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7BE">
        <w:rPr>
          <w:rFonts w:asciiTheme="minorHAnsi" w:hAnsiTheme="minorHAnsi" w:cstheme="minorHAnsi"/>
          <w:sz w:val="22"/>
          <w:szCs w:val="22"/>
        </w:rPr>
        <w:t>1998</w:t>
      </w:r>
    </w:p>
    <w:p w14:paraId="416E2461" w14:textId="77777777" w:rsidR="008A4C88" w:rsidRPr="003C67BE" w:rsidRDefault="003C67BE" w:rsidP="003C67BE">
      <w:pPr>
        <w:spacing w:before="21"/>
        <w:ind w:left="46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C67BE">
        <w:rPr>
          <w:rFonts w:asciiTheme="minorHAnsi" w:hAnsiTheme="minorHAnsi" w:cstheme="minorHAnsi"/>
          <w:sz w:val="22"/>
          <w:szCs w:val="22"/>
        </w:rPr>
        <w:t>sid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nt, H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C67BE">
        <w:rPr>
          <w:rFonts w:asciiTheme="minorHAnsi" w:hAnsiTheme="minorHAnsi" w:cstheme="minorHAnsi"/>
          <w:sz w:val="22"/>
          <w:szCs w:val="22"/>
        </w:rPr>
        <w:t>lth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car</w:t>
      </w:r>
      <w:r w:rsidRPr="003C67BE">
        <w:rPr>
          <w:rFonts w:asciiTheme="minorHAnsi" w:hAnsiTheme="minorHAnsi" w:cstheme="minorHAnsi"/>
          <w:sz w:val="22"/>
          <w:szCs w:val="22"/>
        </w:rPr>
        <w:t>e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Administ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C67BE">
        <w:rPr>
          <w:rFonts w:asciiTheme="minorHAnsi" w:hAnsiTheme="minorHAnsi" w:cstheme="minorHAnsi"/>
          <w:sz w:val="22"/>
          <w:szCs w:val="22"/>
        </w:rPr>
        <w:t xml:space="preserve">tion 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7BE">
        <w:rPr>
          <w:rFonts w:asciiTheme="minorHAnsi" w:hAnsiTheme="minorHAnsi" w:cstheme="minorHAnsi"/>
          <w:sz w:val="22"/>
          <w:szCs w:val="22"/>
        </w:rPr>
        <w:t>tud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nt O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ni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 xml:space="preserve">tion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C67BE">
        <w:rPr>
          <w:rFonts w:asciiTheme="minorHAnsi" w:hAnsiTheme="minorHAnsi" w:cstheme="minorHAnsi"/>
          <w:sz w:val="22"/>
          <w:szCs w:val="22"/>
        </w:rPr>
        <w:t>H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CS</w:t>
      </w:r>
      <w:r w:rsidRPr="003C67BE">
        <w:rPr>
          <w:rFonts w:asciiTheme="minorHAnsi" w:hAnsiTheme="minorHAnsi" w:cstheme="minorHAnsi"/>
          <w:sz w:val="22"/>
          <w:szCs w:val="22"/>
        </w:rPr>
        <w:t>O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C67BE">
        <w:rPr>
          <w:rFonts w:asciiTheme="minorHAnsi" w:hAnsiTheme="minorHAnsi" w:cstheme="minorHAnsi"/>
          <w:sz w:val="22"/>
          <w:szCs w:val="22"/>
        </w:rPr>
        <w:t>, 1997</w:t>
      </w:r>
    </w:p>
    <w:p w14:paraId="397663D2" w14:textId="77777777" w:rsidR="008A4C88" w:rsidRPr="003C67BE" w:rsidRDefault="008A4C88" w:rsidP="003C67B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DE04D2D" w14:textId="77777777" w:rsidR="008A4C88" w:rsidRPr="003C67BE" w:rsidRDefault="003C67BE" w:rsidP="003C67BE">
      <w:pPr>
        <w:ind w:left="10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b/>
          <w:sz w:val="22"/>
          <w:szCs w:val="22"/>
        </w:rPr>
        <w:t>Asso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C67BE">
        <w:rPr>
          <w:rFonts w:asciiTheme="minorHAnsi" w:hAnsiTheme="minorHAnsi" w:cstheme="minorHAnsi"/>
          <w:b/>
          <w:sz w:val="22"/>
          <w:szCs w:val="22"/>
        </w:rPr>
        <w:t>ia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C67BE">
        <w:rPr>
          <w:rFonts w:asciiTheme="minorHAnsi" w:hAnsiTheme="minorHAnsi" w:cstheme="minorHAnsi"/>
          <w:b/>
          <w:sz w:val="22"/>
          <w:szCs w:val="22"/>
        </w:rPr>
        <w:t>e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b/>
          <w:sz w:val="22"/>
          <w:szCs w:val="22"/>
        </w:rPr>
        <w:t>of</w:t>
      </w:r>
      <w:r w:rsidRPr="003C67B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b/>
          <w:sz w:val="22"/>
          <w:szCs w:val="22"/>
        </w:rPr>
        <w:t>A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rt</w:t>
      </w:r>
      <w:r w:rsidRPr="003C67BE">
        <w:rPr>
          <w:rFonts w:asciiTheme="minorHAnsi" w:hAnsiTheme="minorHAnsi" w:cstheme="minorHAnsi"/>
          <w:b/>
          <w:sz w:val="22"/>
          <w:szCs w:val="22"/>
        </w:rPr>
        <w:t xml:space="preserve">s – </w:t>
      </w:r>
      <w:r w:rsidRPr="003C67BE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3C67BE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Bu</w:t>
      </w:r>
      <w:r w:rsidRPr="003C67BE">
        <w:rPr>
          <w:rFonts w:asciiTheme="minorHAnsi" w:hAnsiTheme="minorHAnsi" w:cstheme="minorHAnsi"/>
          <w:b/>
          <w:sz w:val="22"/>
          <w:szCs w:val="22"/>
        </w:rPr>
        <w:t>si</w:t>
      </w: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b/>
          <w:sz w:val="22"/>
          <w:szCs w:val="22"/>
        </w:rPr>
        <w:t xml:space="preserve">ss                                                                            </w:t>
      </w:r>
      <w:r w:rsidRPr="003C67BE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C67BE">
        <w:rPr>
          <w:rFonts w:asciiTheme="minorHAnsi" w:hAnsiTheme="minorHAnsi" w:cstheme="minorHAnsi"/>
          <w:b/>
          <w:sz w:val="22"/>
          <w:szCs w:val="22"/>
        </w:rPr>
        <w:t>ay 1995</w:t>
      </w:r>
    </w:p>
    <w:p w14:paraId="70FD81AD" w14:textId="77777777" w:rsidR="008A4C88" w:rsidRPr="003C67BE" w:rsidRDefault="003C67BE" w:rsidP="003C67BE">
      <w:pPr>
        <w:spacing w:before="2"/>
        <w:ind w:left="10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z w:val="22"/>
          <w:szCs w:val="22"/>
        </w:rPr>
        <w:t>A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sz w:val="22"/>
          <w:szCs w:val="22"/>
        </w:rPr>
        <w:t>i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C67BE">
        <w:rPr>
          <w:rFonts w:asciiTheme="minorHAnsi" w:hAnsiTheme="minorHAnsi" w:cstheme="minorHAnsi"/>
          <w:sz w:val="22"/>
          <w:szCs w:val="22"/>
        </w:rPr>
        <w:t>ona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7BE">
        <w:rPr>
          <w:rFonts w:asciiTheme="minorHAnsi" w:hAnsiTheme="minorHAnsi" w:cstheme="minorHAnsi"/>
          <w:sz w:val="22"/>
          <w:szCs w:val="22"/>
        </w:rPr>
        <w:t>oll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 xml:space="preserve">, 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7BE">
        <w:rPr>
          <w:rFonts w:asciiTheme="minorHAnsi" w:hAnsiTheme="minorHAnsi" w:cstheme="minorHAnsi"/>
          <w:sz w:val="22"/>
          <w:szCs w:val="22"/>
        </w:rPr>
        <w:t>ho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ni</w:t>
      </w:r>
      <w:r w:rsidRPr="003C67B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7BE">
        <w:rPr>
          <w:rFonts w:asciiTheme="minorHAnsi" w:hAnsiTheme="minorHAnsi" w:cstheme="minorHAnsi"/>
          <w:sz w:val="22"/>
          <w:szCs w:val="22"/>
        </w:rPr>
        <w:t>, A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sz w:val="22"/>
          <w:szCs w:val="22"/>
        </w:rPr>
        <w:t>i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C67BE">
        <w:rPr>
          <w:rFonts w:asciiTheme="minorHAnsi" w:hAnsiTheme="minorHAnsi" w:cstheme="minorHAnsi"/>
          <w:sz w:val="22"/>
          <w:szCs w:val="22"/>
        </w:rPr>
        <w:t>ona</w:t>
      </w:r>
    </w:p>
    <w:p w14:paraId="4864AAE1" w14:textId="77777777" w:rsidR="008A4C88" w:rsidRPr="003C67BE" w:rsidRDefault="008A4C88" w:rsidP="003C67B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8FC5C45" w14:textId="77777777" w:rsidR="008A4C88" w:rsidRPr="003C67BE" w:rsidRDefault="003C67BE" w:rsidP="003C67BE">
      <w:pPr>
        <w:ind w:left="10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C67BE">
        <w:rPr>
          <w:rFonts w:asciiTheme="minorHAnsi" w:hAnsiTheme="minorHAnsi" w:cstheme="minorHAnsi"/>
          <w:b/>
          <w:sz w:val="22"/>
          <w:szCs w:val="22"/>
        </w:rPr>
        <w:t>X</w:t>
      </w:r>
      <w:r w:rsidRPr="003C67B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C67BE">
        <w:rPr>
          <w:rFonts w:asciiTheme="minorHAnsi" w:hAnsiTheme="minorHAnsi" w:cstheme="minorHAnsi"/>
          <w:b/>
          <w:sz w:val="22"/>
          <w:szCs w:val="22"/>
        </w:rPr>
        <w:t>RI</w:t>
      </w: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C67BE">
        <w:rPr>
          <w:rFonts w:asciiTheme="minorHAnsi" w:hAnsiTheme="minorHAnsi" w:cstheme="minorHAnsi"/>
          <w:b/>
          <w:sz w:val="22"/>
          <w:szCs w:val="22"/>
        </w:rPr>
        <w:t>NCE</w:t>
      </w:r>
    </w:p>
    <w:p w14:paraId="646C976F" w14:textId="77777777" w:rsidR="008A4C88" w:rsidRPr="003C67BE" w:rsidRDefault="003C67BE" w:rsidP="003C67BE">
      <w:pPr>
        <w:spacing w:before="2"/>
        <w:ind w:left="10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z w:val="22"/>
          <w:szCs w:val="22"/>
        </w:rPr>
        <w:t xml:space="preserve">El 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so G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n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3C67BE">
        <w:rPr>
          <w:rFonts w:asciiTheme="minorHAnsi" w:hAnsiTheme="minorHAnsi" w:cstheme="minorHAnsi"/>
          <w:sz w:val="22"/>
          <w:szCs w:val="22"/>
        </w:rPr>
        <w:t>l Hospit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 xml:space="preserve">l, El 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so, 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s</w:t>
      </w:r>
      <w:r w:rsidRPr="003C67B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</w:t>
      </w:r>
      <w:r w:rsidRPr="003C67B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M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y</w:t>
      </w:r>
      <w:r w:rsidRPr="003C67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1995 -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C67BE">
        <w:rPr>
          <w:rFonts w:asciiTheme="minorHAnsi" w:hAnsiTheme="minorHAnsi" w:cstheme="minorHAnsi"/>
          <w:sz w:val="22"/>
          <w:szCs w:val="22"/>
        </w:rPr>
        <w:t>s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nt</w:t>
      </w:r>
    </w:p>
    <w:p w14:paraId="34FA6B65" w14:textId="77777777" w:rsidR="008A4C88" w:rsidRPr="003C67BE" w:rsidRDefault="003C67BE" w:rsidP="003C67BE">
      <w:pPr>
        <w:spacing w:before="12"/>
        <w:ind w:left="10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C67BE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3C67BE">
        <w:rPr>
          <w:rFonts w:asciiTheme="minorHAnsi" w:hAnsiTheme="minorHAnsi" w:cstheme="minorHAnsi"/>
          <w:b/>
          <w:sz w:val="22"/>
          <w:szCs w:val="22"/>
        </w:rPr>
        <w:t>g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C67BE">
        <w:rPr>
          <w:rFonts w:asciiTheme="minorHAnsi" w:hAnsiTheme="minorHAnsi" w:cstheme="minorHAnsi"/>
          <w:b/>
          <w:sz w:val="22"/>
          <w:szCs w:val="22"/>
        </w:rPr>
        <w:t>y Roo</w:t>
      </w:r>
      <w:r w:rsidRPr="003C67BE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C67B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C67BE">
        <w:rPr>
          <w:rFonts w:asciiTheme="minorHAnsi" w:hAnsiTheme="minorHAnsi" w:cstheme="minorHAnsi"/>
          <w:b/>
          <w:sz w:val="22"/>
          <w:szCs w:val="22"/>
        </w:rPr>
        <w:t>ior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b/>
          <w:sz w:val="22"/>
          <w:szCs w:val="22"/>
        </w:rPr>
        <w:t>D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b/>
          <w:sz w:val="22"/>
          <w:szCs w:val="22"/>
        </w:rPr>
        <w:t>sk</w:t>
      </w: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b/>
          <w:sz w:val="22"/>
          <w:szCs w:val="22"/>
        </w:rPr>
        <w:t>Cl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3C67BE">
        <w:rPr>
          <w:rFonts w:asciiTheme="minorHAnsi" w:hAnsiTheme="minorHAnsi" w:cstheme="minorHAnsi"/>
          <w:b/>
          <w:sz w:val="22"/>
          <w:szCs w:val="22"/>
        </w:rPr>
        <w:t>k</w:t>
      </w:r>
    </w:p>
    <w:p w14:paraId="05F6D504" w14:textId="77777777" w:rsidR="008A4C88" w:rsidRPr="003C67BE" w:rsidRDefault="003C67BE" w:rsidP="003C67BE">
      <w:pPr>
        <w:spacing w:before="17"/>
        <w:ind w:left="46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7BE">
        <w:rPr>
          <w:rFonts w:asciiTheme="minorHAnsi" w:hAnsiTheme="minorHAnsi" w:cstheme="minorHAnsi"/>
          <w:sz w:val="22"/>
          <w:szCs w:val="22"/>
        </w:rPr>
        <w:t>oo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sz w:val="22"/>
          <w:szCs w:val="22"/>
        </w:rPr>
        <w:t>din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te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s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7BE">
        <w:rPr>
          <w:rFonts w:asciiTheme="minorHAnsi" w:hAnsiTheme="minorHAnsi" w:cstheme="minorHAnsi"/>
          <w:sz w:val="22"/>
          <w:szCs w:val="22"/>
        </w:rPr>
        <w:t>h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dule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3C67BE">
        <w:rPr>
          <w:rFonts w:asciiTheme="minorHAnsi" w:hAnsiTheme="minorHAnsi" w:cstheme="minorHAnsi"/>
          <w:sz w:val="22"/>
          <w:szCs w:val="22"/>
        </w:rPr>
        <w:t>or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4 d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 xml:space="preserve">sk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7BE">
        <w:rPr>
          <w:rFonts w:asciiTheme="minorHAnsi" w:hAnsiTheme="minorHAnsi" w:cstheme="minorHAnsi"/>
          <w:sz w:val="22"/>
          <w:szCs w:val="22"/>
        </w:rPr>
        <w:t>l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C67BE">
        <w:rPr>
          <w:rFonts w:asciiTheme="minorHAnsi" w:hAnsiTheme="minorHAnsi" w:cstheme="minorHAnsi"/>
          <w:sz w:val="22"/>
          <w:szCs w:val="22"/>
        </w:rPr>
        <w:t>ks</w:t>
      </w:r>
    </w:p>
    <w:p w14:paraId="6956AD54" w14:textId="77777777" w:rsidR="008A4C88" w:rsidRPr="003C67BE" w:rsidRDefault="003C67BE" w:rsidP="003C67BE">
      <w:pPr>
        <w:spacing w:before="21"/>
        <w:ind w:left="46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z w:val="22"/>
          <w:szCs w:val="22"/>
        </w:rPr>
        <w:t>Assist Em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C67B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n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7BE">
        <w:rPr>
          <w:rFonts w:asciiTheme="minorHAnsi" w:hAnsiTheme="minorHAnsi" w:cstheme="minorHAnsi"/>
          <w:sz w:val="22"/>
          <w:szCs w:val="22"/>
        </w:rPr>
        <w:t>y</w:t>
      </w:r>
      <w:r w:rsidRPr="003C67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67BE">
        <w:rPr>
          <w:rFonts w:asciiTheme="minorHAnsi" w:hAnsiTheme="minorHAnsi" w:cstheme="minorHAnsi"/>
          <w:sz w:val="22"/>
          <w:szCs w:val="22"/>
        </w:rPr>
        <w:t>oom sup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C67BE">
        <w:rPr>
          <w:rFonts w:asciiTheme="minorHAnsi" w:hAnsiTheme="minorHAnsi" w:cstheme="minorHAnsi"/>
          <w:sz w:val="22"/>
          <w:szCs w:val="22"/>
        </w:rPr>
        <w:t>visor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 xml:space="preserve">in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v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lu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tion of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d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 xml:space="preserve">sk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7BE">
        <w:rPr>
          <w:rFonts w:asciiTheme="minorHAnsi" w:hAnsiTheme="minorHAnsi" w:cstheme="minorHAnsi"/>
          <w:sz w:val="22"/>
          <w:szCs w:val="22"/>
        </w:rPr>
        <w:t>l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C67BE">
        <w:rPr>
          <w:rFonts w:asciiTheme="minorHAnsi" w:hAnsiTheme="minorHAnsi" w:cstheme="minorHAnsi"/>
          <w:sz w:val="22"/>
          <w:szCs w:val="22"/>
        </w:rPr>
        <w:t>ks</w:t>
      </w:r>
    </w:p>
    <w:p w14:paraId="3D44562B" w14:textId="77777777" w:rsidR="008A4C88" w:rsidRPr="003C67BE" w:rsidRDefault="003C67BE" w:rsidP="003C67BE">
      <w:pPr>
        <w:spacing w:before="21"/>
        <w:ind w:left="46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erf</w:t>
      </w:r>
      <w:r w:rsidRPr="003C67BE">
        <w:rPr>
          <w:rFonts w:asciiTheme="minorHAnsi" w:hAnsiTheme="minorHAnsi" w:cstheme="minorHAnsi"/>
          <w:sz w:val="22"/>
          <w:szCs w:val="22"/>
        </w:rPr>
        <w:t>o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sz w:val="22"/>
          <w:szCs w:val="22"/>
        </w:rPr>
        <w:t>m initi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l int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ke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3C67BE">
        <w:rPr>
          <w:rFonts w:asciiTheme="minorHAnsi" w:hAnsiTheme="minorHAnsi" w:cstheme="minorHAnsi"/>
          <w:sz w:val="22"/>
          <w:szCs w:val="22"/>
        </w:rPr>
        <w:t>or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C67BE">
        <w:rPr>
          <w:rFonts w:asciiTheme="minorHAnsi" w:hAnsiTheme="minorHAnsi" w:cstheme="minorHAnsi"/>
          <w:sz w:val="22"/>
          <w:szCs w:val="22"/>
        </w:rPr>
        <w:t xml:space="preserve">ll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m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C67B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n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7BE">
        <w:rPr>
          <w:rFonts w:asciiTheme="minorHAnsi" w:hAnsiTheme="minorHAnsi" w:cstheme="minorHAnsi"/>
          <w:sz w:val="22"/>
          <w:szCs w:val="22"/>
        </w:rPr>
        <w:t>y</w:t>
      </w:r>
      <w:r w:rsidRPr="003C67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sz w:val="22"/>
          <w:szCs w:val="22"/>
        </w:rPr>
        <w:t>oom p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ti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nts</w:t>
      </w:r>
    </w:p>
    <w:p w14:paraId="01AA839F" w14:textId="77777777" w:rsidR="008A4C88" w:rsidRPr="003C67BE" w:rsidRDefault="003C67BE" w:rsidP="003C67BE">
      <w:pPr>
        <w:spacing w:before="21"/>
        <w:ind w:left="46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z w:val="22"/>
          <w:szCs w:val="22"/>
        </w:rPr>
        <w:t>Assist 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sz w:val="22"/>
          <w:szCs w:val="22"/>
        </w:rPr>
        <w:t>i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7BE">
        <w:rPr>
          <w:rFonts w:asciiTheme="minorHAnsi" w:hAnsiTheme="minorHAnsi" w:cstheme="minorHAnsi"/>
          <w:sz w:val="22"/>
          <w:szCs w:val="22"/>
        </w:rPr>
        <w:t>e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nu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sz w:val="22"/>
          <w:szCs w:val="22"/>
        </w:rPr>
        <w:t>se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C67BE">
        <w:rPr>
          <w:rFonts w:asciiTheme="minorHAnsi" w:hAnsiTheme="minorHAnsi" w:cstheme="minorHAnsi"/>
          <w:sz w:val="22"/>
          <w:szCs w:val="22"/>
        </w:rPr>
        <w:t>s n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C67BE">
        <w:rPr>
          <w:rFonts w:asciiTheme="minorHAnsi" w:hAnsiTheme="minorHAnsi" w:cstheme="minorHAnsi"/>
          <w:sz w:val="22"/>
          <w:szCs w:val="22"/>
        </w:rPr>
        <w:t>d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d</w:t>
      </w:r>
    </w:p>
    <w:p w14:paraId="05880FA1" w14:textId="77777777" w:rsidR="008A4C88" w:rsidRPr="003C67BE" w:rsidRDefault="003C67BE" w:rsidP="003C67BE">
      <w:pPr>
        <w:spacing w:before="21"/>
        <w:ind w:left="46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z w:val="22"/>
          <w:szCs w:val="22"/>
        </w:rPr>
        <w:t>Upd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te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hospit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 xml:space="preserve">l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3C67BE">
        <w:rPr>
          <w:rFonts w:asciiTheme="minorHAnsi" w:hAnsiTheme="minorHAnsi" w:cstheme="minorHAnsi"/>
          <w:sz w:val="22"/>
          <w:szCs w:val="22"/>
        </w:rPr>
        <w:t>o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sz w:val="22"/>
          <w:szCs w:val="22"/>
        </w:rPr>
        <w:t xml:space="preserve">d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67BE">
        <w:rPr>
          <w:rFonts w:asciiTheme="minorHAnsi" w:hAnsiTheme="minorHAnsi" w:cstheme="minorHAnsi"/>
          <w:sz w:val="22"/>
          <w:szCs w:val="22"/>
        </w:rPr>
        <w:t>or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3C67BE">
        <w:rPr>
          <w:rFonts w:asciiTheme="minorHAnsi" w:hAnsiTheme="minorHAnsi" w:cstheme="minorHAnsi"/>
          <w:sz w:val="22"/>
          <w:szCs w:val="22"/>
        </w:rPr>
        <w:t>m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C67B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n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7BE">
        <w:rPr>
          <w:rFonts w:asciiTheme="minorHAnsi" w:hAnsiTheme="minorHAnsi" w:cstheme="minorHAnsi"/>
          <w:sz w:val="22"/>
          <w:szCs w:val="22"/>
        </w:rPr>
        <w:t>y</w:t>
      </w:r>
      <w:r w:rsidRPr="003C67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sz w:val="22"/>
          <w:szCs w:val="22"/>
        </w:rPr>
        <w:t>oom p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ti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nts</w:t>
      </w:r>
    </w:p>
    <w:p w14:paraId="4FCC550D" w14:textId="77777777" w:rsidR="008A4C88" w:rsidRPr="003C67BE" w:rsidRDefault="003C67BE" w:rsidP="003C67BE">
      <w:pPr>
        <w:spacing w:before="21"/>
        <w:ind w:left="46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z w:val="22"/>
          <w:szCs w:val="22"/>
        </w:rPr>
        <w:t>M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int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 xml:space="preserve">in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nd o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sz w:val="22"/>
          <w:szCs w:val="22"/>
        </w:rPr>
        <w:t>d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r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n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C67BE">
        <w:rPr>
          <w:rFonts w:asciiTheme="minorHAnsi" w:hAnsiTheme="minorHAnsi" w:cstheme="minorHAnsi"/>
          <w:sz w:val="22"/>
          <w:szCs w:val="22"/>
        </w:rPr>
        <w:t>d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d suppli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 xml:space="preserve">s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67BE">
        <w:rPr>
          <w:rFonts w:asciiTheme="minorHAnsi" w:hAnsiTheme="minorHAnsi" w:cstheme="minorHAnsi"/>
          <w:sz w:val="22"/>
          <w:szCs w:val="22"/>
        </w:rPr>
        <w:t>or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int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ke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d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sk</w:t>
      </w:r>
    </w:p>
    <w:p w14:paraId="6CE7C215" w14:textId="77777777" w:rsidR="008A4C88" w:rsidRPr="003C67BE" w:rsidRDefault="008A4C88" w:rsidP="003C67B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20D7F8A" w14:textId="77777777" w:rsidR="008A4C88" w:rsidRPr="003C67BE" w:rsidRDefault="003C67BE" w:rsidP="003C67BE">
      <w:pPr>
        <w:ind w:left="10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z w:val="22"/>
          <w:szCs w:val="22"/>
        </w:rPr>
        <w:t xml:space="preserve">El 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so G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n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3C67BE">
        <w:rPr>
          <w:rFonts w:asciiTheme="minorHAnsi" w:hAnsiTheme="minorHAnsi" w:cstheme="minorHAnsi"/>
          <w:sz w:val="22"/>
          <w:szCs w:val="22"/>
        </w:rPr>
        <w:t>l Hospit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 xml:space="preserve">l, El 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so, 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s</w:t>
      </w:r>
      <w:r w:rsidRPr="003C67B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</w:t>
      </w:r>
      <w:r w:rsidRPr="003C67BE">
        <w:rPr>
          <w:rFonts w:asciiTheme="minorHAnsi" w:hAnsiTheme="minorHAnsi" w:cstheme="minorHAnsi"/>
          <w:spacing w:val="3"/>
          <w:sz w:val="22"/>
          <w:szCs w:val="22"/>
        </w:rPr>
        <w:t xml:space="preserve"> J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nu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C67BE">
        <w:rPr>
          <w:rFonts w:asciiTheme="minorHAnsi" w:hAnsiTheme="minorHAnsi" w:cstheme="minorHAnsi"/>
          <w:sz w:val="22"/>
          <w:szCs w:val="22"/>
        </w:rPr>
        <w:t>y</w:t>
      </w:r>
      <w:r w:rsidRPr="003C67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-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M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y</w:t>
      </w:r>
      <w:r w:rsidRPr="003C67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1998</w:t>
      </w:r>
    </w:p>
    <w:p w14:paraId="2AE297CB" w14:textId="77777777" w:rsidR="008A4C88" w:rsidRPr="003C67BE" w:rsidRDefault="003C67BE" w:rsidP="003C67BE">
      <w:pPr>
        <w:spacing w:before="12"/>
        <w:ind w:left="10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b/>
          <w:sz w:val="22"/>
          <w:szCs w:val="22"/>
        </w:rPr>
        <w:t>A</w:t>
      </w: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C67BE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C67BE">
        <w:rPr>
          <w:rFonts w:asciiTheme="minorHAnsi" w:hAnsiTheme="minorHAnsi" w:cstheme="minorHAnsi"/>
          <w:b/>
          <w:sz w:val="22"/>
          <w:szCs w:val="22"/>
        </w:rPr>
        <w:t>i</w:t>
      </w: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C67BE">
        <w:rPr>
          <w:rFonts w:asciiTheme="minorHAnsi" w:hAnsiTheme="minorHAnsi" w:cstheme="minorHAnsi"/>
          <w:b/>
          <w:sz w:val="22"/>
          <w:szCs w:val="22"/>
        </w:rPr>
        <w:t>is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tr</w:t>
      </w:r>
      <w:r w:rsidRPr="003C67BE">
        <w:rPr>
          <w:rFonts w:asciiTheme="minorHAnsi" w:hAnsiTheme="minorHAnsi" w:cstheme="minorHAnsi"/>
          <w:b/>
          <w:sz w:val="22"/>
          <w:szCs w:val="22"/>
        </w:rPr>
        <w:t>a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C67BE">
        <w:rPr>
          <w:rFonts w:asciiTheme="minorHAnsi" w:hAnsiTheme="minorHAnsi" w:cstheme="minorHAnsi"/>
          <w:b/>
          <w:sz w:val="22"/>
          <w:szCs w:val="22"/>
        </w:rPr>
        <w:t>ive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b/>
          <w:sz w:val="22"/>
          <w:szCs w:val="22"/>
        </w:rPr>
        <w:t>I</w:t>
      </w: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ter</w:t>
      </w:r>
      <w:r w:rsidRPr="003C67BE">
        <w:rPr>
          <w:rFonts w:asciiTheme="minorHAnsi" w:hAnsiTheme="minorHAnsi" w:cstheme="minorHAnsi"/>
          <w:b/>
          <w:sz w:val="22"/>
          <w:szCs w:val="22"/>
        </w:rPr>
        <w:t>n</w:t>
      </w:r>
    </w:p>
    <w:p w14:paraId="51E6053C" w14:textId="77777777" w:rsidR="008A4C88" w:rsidRPr="003C67BE" w:rsidRDefault="003C67BE" w:rsidP="003C67BE">
      <w:pPr>
        <w:spacing w:before="17"/>
        <w:ind w:left="46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z w:val="22"/>
          <w:szCs w:val="22"/>
        </w:rPr>
        <w:t>D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v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lop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d m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C67BE">
        <w:rPr>
          <w:rFonts w:asciiTheme="minorHAnsi" w:hAnsiTheme="minorHAnsi" w:cstheme="minorHAnsi"/>
          <w:sz w:val="22"/>
          <w:szCs w:val="22"/>
        </w:rPr>
        <w:t>k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ting</w:t>
      </w:r>
      <w:r w:rsidRPr="003C67B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pl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 xml:space="preserve">n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67BE">
        <w:rPr>
          <w:rFonts w:asciiTheme="minorHAnsi" w:hAnsiTheme="minorHAnsi" w:cstheme="minorHAnsi"/>
          <w:sz w:val="22"/>
          <w:szCs w:val="22"/>
        </w:rPr>
        <w:t>or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3C67BE">
        <w:rPr>
          <w:rFonts w:asciiTheme="minorHAnsi" w:hAnsiTheme="minorHAnsi" w:cstheme="minorHAnsi"/>
          <w:sz w:val="22"/>
          <w:szCs w:val="22"/>
        </w:rPr>
        <w:t>v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mp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d volunt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C67BE">
        <w:rPr>
          <w:rFonts w:asciiTheme="minorHAnsi" w:hAnsiTheme="minorHAnsi" w:cstheme="minorHAnsi"/>
          <w:sz w:val="22"/>
          <w:szCs w:val="22"/>
        </w:rPr>
        <w:t>r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p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sz w:val="22"/>
          <w:szCs w:val="22"/>
        </w:rPr>
        <w:t>o</w:t>
      </w:r>
      <w:r w:rsidRPr="003C67B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C67BE">
        <w:rPr>
          <w:rFonts w:asciiTheme="minorHAnsi" w:hAnsiTheme="minorHAnsi" w:cstheme="minorHAnsi"/>
          <w:sz w:val="22"/>
          <w:szCs w:val="22"/>
        </w:rPr>
        <w:t>m</w:t>
      </w:r>
    </w:p>
    <w:p w14:paraId="0063BB5F" w14:textId="77777777" w:rsidR="008A4C88" w:rsidRPr="003C67BE" w:rsidRDefault="003C67BE" w:rsidP="003C67BE">
      <w:pPr>
        <w:spacing w:before="21"/>
        <w:ind w:left="46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7BE">
        <w:rPr>
          <w:rFonts w:asciiTheme="minorHAnsi" w:hAnsiTheme="minorHAnsi" w:cstheme="minorHAnsi"/>
          <w:sz w:val="22"/>
          <w:szCs w:val="22"/>
        </w:rPr>
        <w:t>oo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sz w:val="22"/>
          <w:szCs w:val="22"/>
        </w:rPr>
        <w:t>din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d s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7BE">
        <w:rPr>
          <w:rFonts w:asciiTheme="minorHAnsi" w:hAnsiTheme="minorHAnsi" w:cstheme="minorHAnsi"/>
          <w:sz w:val="22"/>
          <w:szCs w:val="22"/>
        </w:rPr>
        <w:t>h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duling</w:t>
      </w:r>
      <w:r w:rsidRPr="003C67B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67BE">
        <w:rPr>
          <w:rFonts w:asciiTheme="minorHAnsi" w:hAnsiTheme="minorHAnsi" w:cstheme="minorHAnsi"/>
          <w:sz w:val="22"/>
          <w:szCs w:val="22"/>
        </w:rPr>
        <w:t>or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C67BE">
        <w:rPr>
          <w:rFonts w:asciiTheme="minorHAnsi" w:hAnsiTheme="minorHAnsi" w:cstheme="minorHAnsi"/>
          <w:sz w:val="22"/>
          <w:szCs w:val="22"/>
        </w:rPr>
        <w:t>nd p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C67BE">
        <w:rPr>
          <w:rFonts w:asciiTheme="minorHAnsi" w:hAnsiTheme="minorHAnsi" w:cstheme="minorHAnsi"/>
          <w:sz w:val="22"/>
          <w:szCs w:val="22"/>
        </w:rPr>
        <w:t>ti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7BE">
        <w:rPr>
          <w:rFonts w:asciiTheme="minorHAnsi" w:hAnsiTheme="minorHAnsi" w:cstheme="minorHAnsi"/>
          <w:sz w:val="22"/>
          <w:szCs w:val="22"/>
        </w:rPr>
        <w:t>ip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 xml:space="preserve">d in </w:t>
      </w:r>
      <w:r w:rsidRPr="003C67B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7BE">
        <w:rPr>
          <w:rFonts w:asciiTheme="minorHAnsi" w:hAnsiTheme="minorHAnsi" w:cstheme="minorHAnsi"/>
          <w:sz w:val="22"/>
          <w:szCs w:val="22"/>
        </w:rPr>
        <w:t xml:space="preserve">AH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C67B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C67BE">
        <w:rPr>
          <w:rFonts w:asciiTheme="minorHAnsi" w:hAnsiTheme="minorHAnsi" w:cstheme="minorHAnsi"/>
          <w:sz w:val="22"/>
          <w:szCs w:val="22"/>
        </w:rPr>
        <w:t xml:space="preserve">oint 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7BE">
        <w:rPr>
          <w:rFonts w:asciiTheme="minorHAnsi" w:hAnsiTheme="minorHAnsi" w:cstheme="minorHAnsi"/>
          <w:sz w:val="22"/>
          <w:szCs w:val="22"/>
        </w:rPr>
        <w:t>ommission on A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ccre</w:t>
      </w:r>
      <w:r w:rsidRPr="003C67BE">
        <w:rPr>
          <w:rFonts w:asciiTheme="minorHAnsi" w:hAnsiTheme="minorHAnsi" w:cstheme="minorHAnsi"/>
          <w:sz w:val="22"/>
          <w:szCs w:val="22"/>
        </w:rPr>
        <w:t>dit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tion of</w:t>
      </w:r>
    </w:p>
    <w:p w14:paraId="0D17E68F" w14:textId="77777777" w:rsidR="008A4C88" w:rsidRPr="003C67BE" w:rsidRDefault="003C67BE" w:rsidP="003C67BE">
      <w:pPr>
        <w:spacing w:before="7"/>
        <w:ind w:left="46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z w:val="22"/>
          <w:szCs w:val="22"/>
        </w:rPr>
        <w:t>Hospit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ls)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p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C67BE">
        <w:rPr>
          <w:rFonts w:asciiTheme="minorHAnsi" w:hAnsiTheme="minorHAnsi" w:cstheme="minorHAnsi"/>
          <w:sz w:val="22"/>
          <w:szCs w:val="22"/>
        </w:rPr>
        <w:t>p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ara</w:t>
      </w:r>
      <w:r w:rsidRPr="003C67BE">
        <w:rPr>
          <w:rFonts w:asciiTheme="minorHAnsi" w:hAnsiTheme="minorHAnsi" w:cstheme="minorHAnsi"/>
          <w:sz w:val="22"/>
          <w:szCs w:val="22"/>
        </w:rPr>
        <w:t>tion m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C67BE">
        <w:rPr>
          <w:rFonts w:asciiTheme="minorHAnsi" w:hAnsiTheme="minorHAnsi" w:cstheme="minorHAnsi"/>
          <w:sz w:val="22"/>
          <w:szCs w:val="22"/>
        </w:rPr>
        <w:t>tin</w:t>
      </w:r>
      <w:r w:rsidRPr="003C67B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7BE">
        <w:rPr>
          <w:rFonts w:asciiTheme="minorHAnsi" w:hAnsiTheme="minorHAnsi" w:cstheme="minorHAnsi"/>
          <w:sz w:val="22"/>
          <w:szCs w:val="22"/>
        </w:rPr>
        <w:t>s</w:t>
      </w:r>
    </w:p>
    <w:p w14:paraId="68F4B485" w14:textId="77777777" w:rsidR="008A4C88" w:rsidRPr="003C67BE" w:rsidRDefault="003C67BE" w:rsidP="003C67BE">
      <w:pPr>
        <w:spacing w:before="21"/>
        <w:ind w:left="46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7BE">
        <w:rPr>
          <w:rFonts w:asciiTheme="minorHAnsi" w:hAnsiTheme="minorHAnsi" w:cstheme="minorHAnsi"/>
          <w:sz w:val="22"/>
          <w:szCs w:val="22"/>
        </w:rPr>
        <w:t>oo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sz w:val="22"/>
          <w:szCs w:val="22"/>
        </w:rPr>
        <w:t>din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 xml:space="preserve">d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67BE">
        <w:rPr>
          <w:rFonts w:asciiTheme="minorHAnsi" w:hAnsiTheme="minorHAnsi" w:cstheme="minorHAnsi"/>
          <w:sz w:val="22"/>
          <w:szCs w:val="22"/>
        </w:rPr>
        <w:t>ound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C67BE">
        <w:rPr>
          <w:rFonts w:asciiTheme="minorHAnsi" w:hAnsiTheme="minorHAnsi" w:cstheme="minorHAnsi"/>
          <w:sz w:val="22"/>
          <w:szCs w:val="22"/>
        </w:rPr>
        <w:t>s D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y</w:t>
      </w:r>
      <w:r w:rsidRPr="003C67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G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la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to in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7BE">
        <w:rPr>
          <w:rFonts w:asciiTheme="minorHAnsi" w:hAnsiTheme="minorHAnsi" w:cstheme="minorHAnsi"/>
          <w:sz w:val="22"/>
          <w:szCs w:val="22"/>
        </w:rPr>
        <w:t>lude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dinn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r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3C67BE">
        <w:rPr>
          <w:rFonts w:asciiTheme="minorHAnsi" w:hAnsiTheme="minorHAnsi" w:cstheme="minorHAnsi"/>
          <w:sz w:val="22"/>
          <w:szCs w:val="22"/>
        </w:rPr>
        <w:t>or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300 hospit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 xml:space="preserve">l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 xml:space="preserve">nd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7BE">
        <w:rPr>
          <w:rFonts w:asciiTheme="minorHAnsi" w:hAnsiTheme="minorHAnsi" w:cstheme="minorHAnsi"/>
          <w:sz w:val="22"/>
          <w:szCs w:val="22"/>
        </w:rPr>
        <w:t>ommunity</w:t>
      </w:r>
      <w:r w:rsidRPr="003C67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m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mb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C67BE">
        <w:rPr>
          <w:rFonts w:asciiTheme="minorHAnsi" w:hAnsiTheme="minorHAnsi" w:cstheme="minorHAnsi"/>
          <w:sz w:val="22"/>
          <w:szCs w:val="22"/>
        </w:rPr>
        <w:t>s</w:t>
      </w:r>
    </w:p>
    <w:p w14:paraId="0EBE3FDB" w14:textId="77777777" w:rsidR="008A4C88" w:rsidRPr="003C67BE" w:rsidRDefault="003C67BE" w:rsidP="003C67BE">
      <w:pPr>
        <w:spacing w:before="21"/>
        <w:ind w:left="46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C67BE">
        <w:rPr>
          <w:rFonts w:asciiTheme="minorHAnsi" w:hAnsiTheme="minorHAnsi" w:cstheme="minorHAnsi"/>
          <w:sz w:val="22"/>
          <w:szCs w:val="22"/>
        </w:rPr>
        <w:t>v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d on n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wly</w:t>
      </w:r>
      <w:r w:rsidRPr="003C67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ppoint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d hospit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 xml:space="preserve">l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thi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7BE">
        <w:rPr>
          <w:rFonts w:asciiTheme="minorHAnsi" w:hAnsiTheme="minorHAnsi" w:cstheme="minorHAnsi"/>
          <w:sz w:val="22"/>
          <w:szCs w:val="22"/>
        </w:rPr>
        <w:t xml:space="preserve">s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7BE">
        <w:rPr>
          <w:rFonts w:asciiTheme="minorHAnsi" w:hAnsiTheme="minorHAnsi" w:cstheme="minorHAnsi"/>
          <w:sz w:val="22"/>
          <w:szCs w:val="22"/>
        </w:rPr>
        <w:t>ommitt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e</w:t>
      </w:r>
    </w:p>
    <w:p w14:paraId="33A46E2E" w14:textId="77777777" w:rsidR="008A4C88" w:rsidRPr="003C67BE" w:rsidRDefault="008A4C88" w:rsidP="003C67B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623A856" w14:textId="77777777" w:rsidR="008A4C88" w:rsidRPr="003C67BE" w:rsidRDefault="003C67BE" w:rsidP="003C67BE">
      <w:pPr>
        <w:ind w:left="10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67BE">
        <w:rPr>
          <w:rFonts w:asciiTheme="minorHAnsi" w:hAnsiTheme="minorHAnsi" w:cstheme="minorHAnsi"/>
          <w:sz w:val="22"/>
          <w:szCs w:val="22"/>
        </w:rPr>
        <w:t>ommunity</w:t>
      </w:r>
      <w:r w:rsidRPr="003C67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Hospit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 xml:space="preserve">l, 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C67BE">
        <w:rPr>
          <w:rFonts w:asciiTheme="minorHAnsi" w:hAnsiTheme="minorHAnsi" w:cstheme="minorHAnsi"/>
          <w:sz w:val="22"/>
          <w:szCs w:val="22"/>
        </w:rPr>
        <w:t>ho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ni</w:t>
      </w:r>
      <w:r w:rsidRPr="003C67B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7BE">
        <w:rPr>
          <w:rFonts w:asciiTheme="minorHAnsi" w:hAnsiTheme="minorHAnsi" w:cstheme="minorHAnsi"/>
          <w:sz w:val="22"/>
          <w:szCs w:val="22"/>
        </w:rPr>
        <w:t>, A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sz w:val="22"/>
          <w:szCs w:val="22"/>
        </w:rPr>
        <w:t>i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C67BE">
        <w:rPr>
          <w:rFonts w:asciiTheme="minorHAnsi" w:hAnsiTheme="minorHAnsi" w:cstheme="minorHAnsi"/>
          <w:sz w:val="22"/>
          <w:szCs w:val="22"/>
        </w:rPr>
        <w:t>ona</w:t>
      </w:r>
      <w:r w:rsidRPr="003C67BE">
        <w:rPr>
          <w:rFonts w:asciiTheme="minorHAnsi" w:hAnsiTheme="minorHAnsi" w:cstheme="minorHAnsi"/>
          <w:sz w:val="22"/>
          <w:szCs w:val="22"/>
        </w:rPr>
        <w:t xml:space="preserve">                                            </w:t>
      </w:r>
      <w:r w:rsidRPr="003C67B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pt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mb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r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1993 -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M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y</w:t>
      </w:r>
      <w:r w:rsidRPr="003C67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1995</w:t>
      </w:r>
    </w:p>
    <w:p w14:paraId="60FDCBF9" w14:textId="77777777" w:rsidR="008A4C88" w:rsidRPr="003C67BE" w:rsidRDefault="003C67BE" w:rsidP="003C67BE">
      <w:pPr>
        <w:spacing w:before="12"/>
        <w:ind w:left="10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Su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b/>
          <w:sz w:val="22"/>
          <w:szCs w:val="22"/>
        </w:rPr>
        <w:t>gi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C67BE">
        <w:rPr>
          <w:rFonts w:asciiTheme="minorHAnsi" w:hAnsiTheme="minorHAnsi" w:cstheme="minorHAnsi"/>
          <w:b/>
          <w:sz w:val="22"/>
          <w:szCs w:val="22"/>
        </w:rPr>
        <w:t>al O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C67BE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3C67BE">
        <w:rPr>
          <w:rFonts w:asciiTheme="minorHAnsi" w:hAnsiTheme="minorHAnsi" w:cstheme="minorHAnsi"/>
          <w:b/>
          <w:sz w:val="22"/>
          <w:szCs w:val="22"/>
        </w:rPr>
        <w:t>ly</w:t>
      </w:r>
    </w:p>
    <w:p w14:paraId="0386FC68" w14:textId="77777777" w:rsidR="008A4C88" w:rsidRPr="003C67BE" w:rsidRDefault="003C67BE" w:rsidP="003C67BE">
      <w:pPr>
        <w:spacing w:before="17"/>
        <w:ind w:left="46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z w:val="22"/>
          <w:szCs w:val="22"/>
        </w:rPr>
        <w:t>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C67BE">
        <w:rPr>
          <w:rFonts w:asciiTheme="minorHAnsi" w:hAnsiTheme="minorHAnsi" w:cstheme="minorHAnsi"/>
          <w:sz w:val="22"/>
          <w:szCs w:val="22"/>
        </w:rPr>
        <w:t>nspo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sz w:val="22"/>
          <w:szCs w:val="22"/>
        </w:rPr>
        <w:t>t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d p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>ti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 xml:space="preserve">nts to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67BE">
        <w:rPr>
          <w:rFonts w:asciiTheme="minorHAnsi" w:hAnsiTheme="minorHAnsi" w:cstheme="minorHAnsi"/>
          <w:sz w:val="22"/>
          <w:szCs w:val="22"/>
        </w:rPr>
        <w:t xml:space="preserve">nd 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3C67BE">
        <w:rPr>
          <w:rFonts w:asciiTheme="minorHAnsi" w:hAnsiTheme="minorHAnsi" w:cstheme="minorHAnsi"/>
          <w:sz w:val="22"/>
          <w:szCs w:val="22"/>
        </w:rPr>
        <w:t>om su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C67BE">
        <w:rPr>
          <w:rFonts w:asciiTheme="minorHAnsi" w:hAnsiTheme="minorHAnsi" w:cstheme="minorHAnsi"/>
          <w:sz w:val="22"/>
          <w:szCs w:val="22"/>
        </w:rPr>
        <w:t>y</w:t>
      </w:r>
    </w:p>
    <w:p w14:paraId="6C8DD94D" w14:textId="77777777" w:rsidR="008A4C88" w:rsidRPr="003C67BE" w:rsidRDefault="003C67BE" w:rsidP="003C67BE">
      <w:pPr>
        <w:spacing w:before="21"/>
        <w:ind w:left="46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C67BE">
        <w:rPr>
          <w:rFonts w:asciiTheme="minorHAnsi" w:hAnsiTheme="minorHAnsi" w:cstheme="minorHAnsi"/>
          <w:sz w:val="22"/>
          <w:szCs w:val="22"/>
        </w:rPr>
        <w:t>to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67BE">
        <w:rPr>
          <w:rFonts w:asciiTheme="minorHAnsi" w:hAnsiTheme="minorHAnsi" w:cstheme="minorHAnsi"/>
          <w:sz w:val="22"/>
          <w:szCs w:val="22"/>
        </w:rPr>
        <w:t>k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d su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7BE">
        <w:rPr>
          <w:rFonts w:asciiTheme="minorHAnsi" w:hAnsiTheme="minorHAnsi" w:cstheme="minorHAnsi"/>
          <w:sz w:val="22"/>
          <w:szCs w:val="22"/>
        </w:rPr>
        <w:t>i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7BE">
        <w:rPr>
          <w:rFonts w:asciiTheme="minorHAnsi" w:hAnsiTheme="minorHAnsi" w:cstheme="minorHAnsi"/>
          <w:sz w:val="22"/>
          <w:szCs w:val="22"/>
        </w:rPr>
        <w:t>l suppli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s</w:t>
      </w:r>
    </w:p>
    <w:p w14:paraId="18D64FAB" w14:textId="77777777" w:rsidR="008A4C88" w:rsidRPr="003C67BE" w:rsidRDefault="003C67BE" w:rsidP="003C67BE">
      <w:pPr>
        <w:spacing w:before="21"/>
        <w:ind w:left="46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z w:val="22"/>
          <w:szCs w:val="22"/>
        </w:rPr>
        <w:t>Answ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3C67BE">
        <w:rPr>
          <w:rFonts w:asciiTheme="minorHAnsi" w:hAnsiTheme="minorHAnsi" w:cstheme="minorHAnsi"/>
          <w:sz w:val="22"/>
          <w:szCs w:val="22"/>
        </w:rPr>
        <w:t>d su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7BE">
        <w:rPr>
          <w:rFonts w:asciiTheme="minorHAnsi" w:hAnsiTheme="minorHAnsi" w:cstheme="minorHAnsi"/>
          <w:sz w:val="22"/>
          <w:szCs w:val="22"/>
        </w:rPr>
        <w:t>i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C67BE">
        <w:rPr>
          <w:rFonts w:asciiTheme="minorHAnsi" w:hAnsiTheme="minorHAnsi" w:cstheme="minorHAnsi"/>
          <w:sz w:val="22"/>
          <w:szCs w:val="22"/>
        </w:rPr>
        <w:t>l d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sk phone</w:t>
      </w:r>
    </w:p>
    <w:p w14:paraId="70BB0DCA" w14:textId="77777777" w:rsidR="008A4C88" w:rsidRPr="003C67BE" w:rsidRDefault="008A4C88" w:rsidP="003C67B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30CE0D6" w14:textId="77777777" w:rsidR="008A4C88" w:rsidRPr="003C67BE" w:rsidRDefault="003C67BE" w:rsidP="003C67BE">
      <w:pPr>
        <w:ind w:left="10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3C67BE">
        <w:rPr>
          <w:rFonts w:asciiTheme="minorHAnsi" w:hAnsiTheme="minorHAnsi" w:cstheme="minorHAnsi"/>
          <w:b/>
          <w:sz w:val="22"/>
          <w:szCs w:val="22"/>
        </w:rPr>
        <w:t>CHNICAL</w:t>
      </w: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3C67BE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3C67BE">
        <w:rPr>
          <w:rFonts w:asciiTheme="minorHAnsi" w:hAnsiTheme="minorHAnsi" w:cstheme="minorHAnsi"/>
          <w:b/>
          <w:sz w:val="22"/>
          <w:szCs w:val="22"/>
        </w:rPr>
        <w:t>I</w:t>
      </w:r>
      <w:r w:rsidRPr="003C67BE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3C67BE">
        <w:rPr>
          <w:rFonts w:asciiTheme="minorHAnsi" w:hAnsiTheme="minorHAnsi" w:cstheme="minorHAnsi"/>
          <w:b/>
          <w:sz w:val="22"/>
          <w:szCs w:val="22"/>
        </w:rPr>
        <w:t>S</w:t>
      </w:r>
    </w:p>
    <w:p w14:paraId="301A65A8" w14:textId="77777777" w:rsidR="008A4C88" w:rsidRPr="003C67BE" w:rsidRDefault="003C67BE" w:rsidP="003C67BE">
      <w:pPr>
        <w:spacing w:before="2"/>
        <w:ind w:left="108"/>
        <w:rPr>
          <w:rFonts w:asciiTheme="minorHAnsi" w:hAnsiTheme="minorHAnsi" w:cstheme="minorHAnsi"/>
          <w:sz w:val="22"/>
          <w:szCs w:val="22"/>
        </w:rPr>
      </w:pPr>
      <w:r w:rsidRPr="003C67B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C67BE">
        <w:rPr>
          <w:rFonts w:asciiTheme="minorHAnsi" w:hAnsiTheme="minorHAnsi" w:cstheme="minorHAnsi"/>
          <w:sz w:val="22"/>
          <w:szCs w:val="22"/>
        </w:rPr>
        <w:t>o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sz w:val="22"/>
          <w:szCs w:val="22"/>
        </w:rPr>
        <w:t>king</w:t>
      </w:r>
      <w:r w:rsidRPr="003C67B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Knowl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67BE">
        <w:rPr>
          <w:rFonts w:asciiTheme="minorHAnsi" w:hAnsiTheme="minorHAnsi" w:cstheme="minorHAnsi"/>
          <w:sz w:val="22"/>
          <w:szCs w:val="22"/>
        </w:rPr>
        <w:t>d</w:t>
      </w:r>
      <w:r w:rsidRPr="003C67B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C67BE">
        <w:rPr>
          <w:rFonts w:asciiTheme="minorHAnsi" w:hAnsiTheme="minorHAnsi" w:cstheme="minorHAnsi"/>
          <w:sz w:val="22"/>
          <w:szCs w:val="22"/>
        </w:rPr>
        <w:t>e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z w:val="22"/>
          <w:szCs w:val="22"/>
        </w:rPr>
        <w:t>of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67B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C67BE">
        <w:rPr>
          <w:rFonts w:asciiTheme="minorHAnsi" w:hAnsiTheme="minorHAnsi" w:cstheme="minorHAnsi"/>
          <w:sz w:val="22"/>
          <w:szCs w:val="22"/>
        </w:rPr>
        <w:t>otus 1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7BE">
        <w:rPr>
          <w:rFonts w:asciiTheme="minorHAnsi" w:hAnsiTheme="minorHAnsi" w:cstheme="minorHAnsi"/>
          <w:sz w:val="22"/>
          <w:szCs w:val="22"/>
        </w:rPr>
        <w:t>2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C67BE">
        <w:rPr>
          <w:rFonts w:asciiTheme="minorHAnsi" w:hAnsiTheme="minorHAnsi" w:cstheme="minorHAnsi"/>
          <w:sz w:val="22"/>
          <w:szCs w:val="22"/>
        </w:rPr>
        <w:t>3, E</w:t>
      </w:r>
      <w:r w:rsidRPr="003C67B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C67BE">
        <w:rPr>
          <w:rFonts w:asciiTheme="minorHAnsi" w:hAnsiTheme="minorHAnsi" w:cstheme="minorHAnsi"/>
          <w:sz w:val="22"/>
          <w:szCs w:val="22"/>
        </w:rPr>
        <w:t>l, Mi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3C67BE">
        <w:rPr>
          <w:rFonts w:asciiTheme="minorHAnsi" w:hAnsiTheme="minorHAnsi" w:cstheme="minorHAnsi"/>
          <w:sz w:val="22"/>
          <w:szCs w:val="22"/>
        </w:rPr>
        <w:t>oso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67BE">
        <w:rPr>
          <w:rFonts w:asciiTheme="minorHAnsi" w:hAnsiTheme="minorHAnsi" w:cstheme="minorHAnsi"/>
          <w:sz w:val="22"/>
          <w:szCs w:val="22"/>
        </w:rPr>
        <w:t xml:space="preserve">t </w:t>
      </w:r>
      <w:r w:rsidRPr="003C67B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C67BE">
        <w:rPr>
          <w:rFonts w:asciiTheme="minorHAnsi" w:hAnsiTheme="minorHAnsi" w:cstheme="minorHAnsi"/>
          <w:sz w:val="22"/>
          <w:szCs w:val="22"/>
        </w:rPr>
        <w:t>o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67BE">
        <w:rPr>
          <w:rFonts w:asciiTheme="minorHAnsi" w:hAnsiTheme="minorHAnsi" w:cstheme="minorHAnsi"/>
          <w:sz w:val="22"/>
          <w:szCs w:val="22"/>
        </w:rPr>
        <w:t>d, Mi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3C67BE">
        <w:rPr>
          <w:rFonts w:asciiTheme="minorHAnsi" w:hAnsiTheme="minorHAnsi" w:cstheme="minorHAnsi"/>
          <w:sz w:val="22"/>
          <w:szCs w:val="22"/>
        </w:rPr>
        <w:t>oso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67BE">
        <w:rPr>
          <w:rFonts w:asciiTheme="minorHAnsi" w:hAnsiTheme="minorHAnsi" w:cstheme="minorHAnsi"/>
          <w:sz w:val="22"/>
          <w:szCs w:val="22"/>
        </w:rPr>
        <w:t>t A</w:t>
      </w:r>
      <w:r w:rsidRPr="003C67BE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3C67BE">
        <w:rPr>
          <w:rFonts w:asciiTheme="minorHAnsi" w:hAnsiTheme="minorHAnsi" w:cstheme="minorHAnsi"/>
          <w:sz w:val="22"/>
          <w:szCs w:val="22"/>
        </w:rPr>
        <w:t>ss</w:t>
      </w:r>
    </w:p>
    <w:sectPr w:rsidR="008A4C88" w:rsidRPr="003C67BE">
      <w:type w:val="continuous"/>
      <w:pgSz w:w="12240" w:h="15840"/>
      <w:pgMar w:top="680" w:right="17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514279"/>
    <w:multiLevelType w:val="multilevel"/>
    <w:tmpl w:val="C590A78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C88"/>
    <w:rsid w:val="003C67BE"/>
    <w:rsid w:val="008A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92427"/>
  <w15:docId w15:val="{1049C15F-2DA1-4DB8-9DDD-0BF3B7CCB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2021-07-19T10:34:00Z</dcterms:created>
  <dcterms:modified xsi:type="dcterms:W3CDTF">2021-07-19T11:50:00Z</dcterms:modified>
</cp:coreProperties>
</file>